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816" w:rsidRDefault="00025816" w:rsidP="00C473EC">
      <w:pPr>
        <w:spacing w:line="360" w:lineRule="auto"/>
        <w:rPr>
          <w:rFonts w:ascii="Arial" w:hAnsi="Arial" w:cs="Arial"/>
          <w:b/>
          <w:bCs/>
          <w:iCs/>
          <w:color w:val="0066CC"/>
          <w:lang w:val="en-US"/>
        </w:rPr>
      </w:pPr>
    </w:p>
    <w:p w:rsidR="002831EE" w:rsidRDefault="002B7182" w:rsidP="00C473EC">
      <w:pPr>
        <w:spacing w:line="360" w:lineRule="auto"/>
        <w:rPr>
          <w:rFonts w:ascii="Arial" w:hAnsi="Arial" w:cs="Arial"/>
          <w:b/>
          <w:bCs/>
          <w:iCs/>
          <w:color w:val="0066CC"/>
          <w:lang w:val="en-US"/>
        </w:rPr>
      </w:pPr>
      <w:bookmarkStart w:id="0" w:name="_GoBack"/>
      <w:bookmarkEnd w:id="0"/>
      <w:r w:rsidRPr="002B7182">
        <w:rPr>
          <w:rFonts w:ascii="Arial" w:hAnsi="Arial" w:cs="Arial"/>
          <w:b/>
          <w:bCs/>
          <w:iCs/>
          <w:color w:val="0066CC"/>
          <w:lang w:val="en-US"/>
        </w:rPr>
        <w:t>Ravenna in Luce</w:t>
      </w:r>
    </w:p>
    <w:p w:rsidR="00C473EC" w:rsidRPr="00DD1D07" w:rsidRDefault="00C473EC" w:rsidP="00C473EC">
      <w:pPr>
        <w:spacing w:line="360" w:lineRule="auto"/>
        <w:rPr>
          <w:rFonts w:ascii="Arial" w:hAnsi="Arial" w:cs="Arial"/>
          <w:b/>
          <w:bCs/>
          <w:color w:val="0066CC"/>
        </w:rPr>
      </w:pPr>
    </w:p>
    <w:p w:rsidR="00C473EC" w:rsidRPr="00DD1D07" w:rsidRDefault="00C473EC" w:rsidP="00C473EC">
      <w:pPr>
        <w:spacing w:line="360" w:lineRule="auto"/>
        <w:rPr>
          <w:rFonts w:ascii="Arial" w:hAnsi="Arial" w:cs="Arial"/>
        </w:rPr>
      </w:pPr>
      <w:r w:rsidRPr="00DD1D07">
        <w:rPr>
          <w:rFonts w:ascii="Arial" w:hAnsi="Arial" w:cs="Arial"/>
        </w:rPr>
        <w:t>Durante le festività natalizie, dal</w:t>
      </w:r>
      <w:r w:rsidRPr="00DD1D07">
        <w:rPr>
          <w:rFonts w:ascii="Arial" w:hAnsi="Arial" w:cs="Arial"/>
          <w:b/>
          <w:bCs/>
        </w:rPr>
        <w:t xml:space="preserve"> 1</w:t>
      </w:r>
      <w:r w:rsidR="002831EE">
        <w:rPr>
          <w:rFonts w:ascii="Arial" w:hAnsi="Arial" w:cs="Arial"/>
          <w:b/>
          <w:bCs/>
        </w:rPr>
        <w:t>7</w:t>
      </w:r>
      <w:r w:rsidRPr="00DD1D07">
        <w:rPr>
          <w:rFonts w:ascii="Arial" w:hAnsi="Arial" w:cs="Arial"/>
          <w:b/>
          <w:bCs/>
        </w:rPr>
        <w:t xml:space="preserve"> dicembre 202</w:t>
      </w:r>
      <w:r w:rsidR="002831EE">
        <w:rPr>
          <w:rFonts w:ascii="Arial" w:hAnsi="Arial" w:cs="Arial"/>
          <w:b/>
          <w:bCs/>
        </w:rPr>
        <w:t>2 all’8 gennaio 2023</w:t>
      </w:r>
      <w:r w:rsidRPr="00DD1D07">
        <w:rPr>
          <w:rFonts w:ascii="Arial" w:hAnsi="Arial" w:cs="Arial"/>
        </w:rPr>
        <w:t>, l</w:t>
      </w:r>
      <w:r w:rsidRPr="00DD1D07">
        <w:rPr>
          <w:rFonts w:ascii="Arial" w:hAnsi="Arial" w:cs="Arial"/>
          <w:b/>
          <w:bCs/>
        </w:rPr>
        <w:t>'Assessorato al Turismo del</w:t>
      </w:r>
      <w:r w:rsidRPr="00DD1D07">
        <w:rPr>
          <w:rFonts w:ascii="Arial" w:hAnsi="Arial" w:cs="Arial"/>
        </w:rPr>
        <w:t xml:space="preserve"> </w:t>
      </w:r>
      <w:r w:rsidRPr="00DD1D07">
        <w:rPr>
          <w:rFonts w:ascii="Arial" w:hAnsi="Arial" w:cs="Arial"/>
          <w:b/>
          <w:bCs/>
        </w:rPr>
        <w:t>Comune di Ravenna,</w:t>
      </w:r>
      <w:r w:rsidRPr="00DD1D07">
        <w:rPr>
          <w:rFonts w:ascii="Arial" w:hAnsi="Arial" w:cs="Arial"/>
        </w:rPr>
        <w:t xml:space="preserve"> propone, anche quest’anno </w:t>
      </w:r>
      <w:r w:rsidR="00D44AB0">
        <w:rPr>
          <w:rFonts w:ascii="Arial" w:hAnsi="Arial" w:cs="Arial"/>
        </w:rPr>
        <w:t>la</w:t>
      </w:r>
      <w:r w:rsidR="002B7182">
        <w:rPr>
          <w:rFonts w:ascii="Arial" w:hAnsi="Arial" w:cs="Arial"/>
        </w:rPr>
        <w:t xml:space="preserve"> </w:t>
      </w:r>
      <w:r w:rsidR="002B7182" w:rsidRPr="002B7182">
        <w:rPr>
          <w:rFonts w:ascii="Arial" w:hAnsi="Arial" w:cs="Arial"/>
          <w:b/>
          <w:bCs/>
        </w:rPr>
        <w:t>Rassegna Ravenna in Luce</w:t>
      </w:r>
      <w:r w:rsidR="002B7182">
        <w:rPr>
          <w:rFonts w:ascii="Arial" w:hAnsi="Arial" w:cs="Arial"/>
          <w:b/>
          <w:sz w:val="24"/>
          <w:szCs w:val="24"/>
        </w:rPr>
        <w:t xml:space="preserve"> </w:t>
      </w:r>
      <w:r w:rsidR="002B7182" w:rsidRPr="002B7182">
        <w:rPr>
          <w:rFonts w:ascii="Arial" w:hAnsi="Arial" w:cs="Arial"/>
          <w:sz w:val="24"/>
          <w:szCs w:val="24"/>
        </w:rPr>
        <w:t xml:space="preserve">con </w:t>
      </w:r>
      <w:proofErr w:type="gramStart"/>
      <w:r w:rsidR="002B7182" w:rsidRPr="002B7182">
        <w:rPr>
          <w:rFonts w:ascii="Arial" w:hAnsi="Arial" w:cs="Arial"/>
          <w:sz w:val="24"/>
          <w:szCs w:val="24"/>
        </w:rPr>
        <w:t>la</w:t>
      </w:r>
      <w:r w:rsidR="002B7182">
        <w:rPr>
          <w:rFonts w:ascii="Arial" w:hAnsi="Arial" w:cs="Arial"/>
          <w:b/>
          <w:sz w:val="24"/>
          <w:szCs w:val="24"/>
        </w:rPr>
        <w:t xml:space="preserve"> </w:t>
      </w:r>
      <w:r w:rsidR="00D44AB0">
        <w:rPr>
          <w:rFonts w:ascii="Arial" w:hAnsi="Arial" w:cs="Arial"/>
        </w:rPr>
        <w:t xml:space="preserve"> video</w:t>
      </w:r>
      <w:proofErr w:type="gramEnd"/>
      <w:r w:rsidR="00D44AB0">
        <w:rPr>
          <w:rFonts w:ascii="Arial" w:hAnsi="Arial" w:cs="Arial"/>
        </w:rPr>
        <w:t xml:space="preserve"> proiezione </w:t>
      </w:r>
      <w:r w:rsidRPr="00DD1D07">
        <w:rPr>
          <w:rFonts w:ascii="Arial" w:hAnsi="Arial" w:cs="Arial"/>
        </w:rPr>
        <w:t xml:space="preserve">dedicate </w:t>
      </w:r>
      <w:r w:rsidR="00D44AB0">
        <w:rPr>
          <w:rFonts w:ascii="Arial" w:hAnsi="Arial" w:cs="Arial"/>
        </w:rPr>
        <w:t xml:space="preserve">al Sommo Poeta </w:t>
      </w:r>
      <w:r w:rsidR="00D44AB0" w:rsidRPr="00D44AB0">
        <w:rPr>
          <w:rFonts w:ascii="Arial" w:hAnsi="Arial" w:cs="Arial"/>
          <w:b/>
          <w:i/>
        </w:rPr>
        <w:t>La Luce delle Parole</w:t>
      </w:r>
      <w:r w:rsidRPr="00D44AB0">
        <w:rPr>
          <w:rFonts w:ascii="Arial" w:hAnsi="Arial" w:cs="Arial"/>
          <w:b/>
          <w:i/>
        </w:rPr>
        <w:t>.</w:t>
      </w:r>
      <w:r w:rsidRPr="00DD1D07">
        <w:rPr>
          <w:rFonts w:ascii="Arial" w:hAnsi="Arial" w:cs="Arial"/>
        </w:rPr>
        <w:t xml:space="preserve"> </w:t>
      </w:r>
    </w:p>
    <w:p w:rsidR="00C473EC" w:rsidRPr="00DD1D07" w:rsidRDefault="00C473EC" w:rsidP="00C473EC">
      <w:pPr>
        <w:shd w:val="clear" w:color="auto" w:fill="FFFFFF"/>
        <w:spacing w:line="360" w:lineRule="auto"/>
        <w:rPr>
          <w:rFonts w:ascii="Arial" w:hAnsi="Arial" w:cs="Arial"/>
          <w:color w:val="000000"/>
          <w:lang w:eastAsia="it-IT"/>
        </w:rPr>
      </w:pPr>
    </w:p>
    <w:p w:rsidR="00C473EC" w:rsidRPr="00DD1D07" w:rsidRDefault="00C473EC" w:rsidP="00C473EC">
      <w:pPr>
        <w:shd w:val="clear" w:color="auto" w:fill="FFFFFF"/>
        <w:spacing w:line="360" w:lineRule="auto"/>
        <w:rPr>
          <w:rFonts w:ascii="Arial" w:hAnsi="Arial" w:cs="Arial"/>
          <w:color w:val="000000"/>
          <w:lang w:eastAsia="it-IT"/>
        </w:rPr>
      </w:pPr>
      <w:r w:rsidRPr="00DD1D07">
        <w:rPr>
          <w:rFonts w:ascii="Arial" w:hAnsi="Arial" w:cs="Arial"/>
          <w:b/>
          <w:bCs/>
          <w:color w:val="3366FF"/>
          <w:lang w:eastAsia="it-IT"/>
        </w:rPr>
        <w:t>La Luce delle Parole</w:t>
      </w:r>
    </w:p>
    <w:p w:rsidR="00C473EC" w:rsidRPr="00DD1D07" w:rsidRDefault="00C473EC" w:rsidP="00C473EC">
      <w:pPr>
        <w:shd w:val="clear" w:color="auto" w:fill="FFFFFF"/>
        <w:spacing w:line="360" w:lineRule="auto"/>
        <w:rPr>
          <w:rFonts w:ascii="Arial" w:hAnsi="Arial" w:cs="Arial"/>
          <w:color w:val="000000"/>
          <w:lang w:eastAsia="it-IT"/>
        </w:rPr>
      </w:pPr>
      <w:r w:rsidRPr="00DD1D07">
        <w:rPr>
          <w:rFonts w:ascii="Arial" w:hAnsi="Arial" w:cs="Arial"/>
          <w:color w:val="000000"/>
          <w:lang w:eastAsia="it-IT"/>
        </w:rPr>
        <w:t>Basilica di San Francesco</w:t>
      </w:r>
    </w:p>
    <w:p w:rsidR="00C473EC" w:rsidRPr="00DD1D07" w:rsidRDefault="00C473EC" w:rsidP="00C473EC">
      <w:pPr>
        <w:shd w:val="clear" w:color="auto" w:fill="FFFFFF"/>
        <w:spacing w:line="360" w:lineRule="auto"/>
        <w:rPr>
          <w:rFonts w:ascii="Arial" w:hAnsi="Arial" w:cs="Arial"/>
          <w:color w:val="000000"/>
          <w:lang w:eastAsia="it-IT"/>
        </w:rPr>
      </w:pPr>
      <w:r w:rsidRPr="00DD1D07">
        <w:rPr>
          <w:rFonts w:ascii="Arial" w:hAnsi="Arial" w:cs="Arial"/>
          <w:color w:val="000000"/>
          <w:lang w:eastAsia="it-IT"/>
        </w:rPr>
        <w:t xml:space="preserve">dalle 18.30 </w:t>
      </w:r>
      <w:r w:rsidRPr="002767A2">
        <w:rPr>
          <w:rFonts w:ascii="Arial" w:hAnsi="Arial" w:cs="Arial"/>
          <w:color w:val="000000"/>
          <w:lang w:eastAsia="it-IT"/>
        </w:rPr>
        <w:t>alle 22.00</w:t>
      </w:r>
    </w:p>
    <w:p w:rsidR="00C473EC" w:rsidRPr="00DD1D07" w:rsidRDefault="00C473EC" w:rsidP="00C473EC">
      <w:pPr>
        <w:spacing w:line="360" w:lineRule="auto"/>
        <w:rPr>
          <w:rFonts w:ascii="Arial" w:hAnsi="Arial" w:cs="Arial"/>
        </w:rPr>
      </w:pPr>
      <w:r w:rsidRPr="00DD1D07">
        <w:rPr>
          <w:rFonts w:ascii="Arial" w:hAnsi="Arial" w:cs="Arial"/>
        </w:rPr>
        <w:t>Inaugurazione 1</w:t>
      </w:r>
      <w:r w:rsidR="002831EE">
        <w:rPr>
          <w:rFonts w:ascii="Arial" w:hAnsi="Arial" w:cs="Arial"/>
        </w:rPr>
        <w:t>7</w:t>
      </w:r>
      <w:r w:rsidRPr="00DD1D07">
        <w:rPr>
          <w:rFonts w:ascii="Arial" w:hAnsi="Arial" w:cs="Arial"/>
        </w:rPr>
        <w:t xml:space="preserve"> dicembre ore 18.30</w:t>
      </w:r>
    </w:p>
    <w:p w:rsidR="00C473EC" w:rsidRPr="00DD1D07" w:rsidRDefault="00C473EC" w:rsidP="00C473EC">
      <w:pPr>
        <w:shd w:val="clear" w:color="auto" w:fill="FFFFFF"/>
        <w:spacing w:line="360" w:lineRule="auto"/>
        <w:rPr>
          <w:rFonts w:ascii="Arial" w:hAnsi="Arial" w:cs="Arial"/>
          <w:color w:val="000000"/>
          <w:lang w:eastAsia="it-IT"/>
        </w:rPr>
      </w:pPr>
      <w:proofErr w:type="spellStart"/>
      <w:r w:rsidRPr="00DD1D07">
        <w:rPr>
          <w:rFonts w:ascii="Arial" w:hAnsi="Arial" w:cs="Arial"/>
          <w:color w:val="000000"/>
          <w:lang w:eastAsia="it-IT"/>
        </w:rPr>
        <w:t>Concept</w:t>
      </w:r>
      <w:proofErr w:type="spellEnd"/>
      <w:r w:rsidRPr="00DD1D07">
        <w:rPr>
          <w:rFonts w:ascii="Arial" w:hAnsi="Arial" w:cs="Arial"/>
          <w:color w:val="000000"/>
          <w:lang w:eastAsia="it-IT"/>
        </w:rPr>
        <w:t xml:space="preserve"> and </w:t>
      </w:r>
      <w:proofErr w:type="spellStart"/>
      <w:proofErr w:type="gramStart"/>
      <w:r w:rsidRPr="00DD1D07">
        <w:rPr>
          <w:rFonts w:ascii="Arial" w:hAnsi="Arial" w:cs="Arial"/>
          <w:color w:val="000000"/>
          <w:lang w:eastAsia="it-IT"/>
        </w:rPr>
        <w:t>director:Andrea</w:t>
      </w:r>
      <w:proofErr w:type="spellEnd"/>
      <w:proofErr w:type="gramEnd"/>
      <w:r w:rsidRPr="00DD1D07">
        <w:rPr>
          <w:rFonts w:ascii="Arial" w:hAnsi="Arial" w:cs="Arial"/>
          <w:color w:val="000000"/>
          <w:lang w:eastAsia="it-IT"/>
        </w:rPr>
        <w:t xml:space="preserve"> </w:t>
      </w:r>
      <w:proofErr w:type="spellStart"/>
      <w:r w:rsidRPr="00DD1D07">
        <w:rPr>
          <w:rFonts w:ascii="Arial" w:hAnsi="Arial" w:cs="Arial"/>
          <w:color w:val="000000"/>
          <w:lang w:eastAsia="it-IT"/>
        </w:rPr>
        <w:t>Bernabini</w:t>
      </w:r>
      <w:proofErr w:type="spellEnd"/>
    </w:p>
    <w:p w:rsidR="00C473EC" w:rsidRPr="00DD1D07" w:rsidRDefault="00C473EC" w:rsidP="00C473EC">
      <w:pPr>
        <w:shd w:val="clear" w:color="auto" w:fill="FFFFFF"/>
        <w:spacing w:line="360" w:lineRule="auto"/>
        <w:rPr>
          <w:rFonts w:ascii="Arial" w:hAnsi="Arial" w:cs="Arial"/>
          <w:color w:val="000000"/>
          <w:lang w:eastAsia="it-IT"/>
        </w:rPr>
      </w:pPr>
      <w:r w:rsidRPr="00DD1D07">
        <w:rPr>
          <w:rFonts w:ascii="Arial" w:hAnsi="Arial" w:cs="Arial"/>
          <w:color w:val="000000"/>
          <w:shd w:val="clear" w:color="auto" w:fill="FFFFFF"/>
          <w:lang w:eastAsia="it-IT"/>
        </w:rPr>
        <w:t xml:space="preserve">Visual </w:t>
      </w:r>
      <w:proofErr w:type="spellStart"/>
      <w:r w:rsidRPr="00DD1D07">
        <w:rPr>
          <w:rFonts w:ascii="Arial" w:hAnsi="Arial" w:cs="Arial"/>
          <w:color w:val="000000"/>
          <w:shd w:val="clear" w:color="auto" w:fill="FFFFFF"/>
          <w:lang w:eastAsia="it-IT"/>
        </w:rPr>
        <w:t>artist</w:t>
      </w:r>
      <w:proofErr w:type="spellEnd"/>
      <w:r w:rsidRPr="00DD1D07">
        <w:rPr>
          <w:rFonts w:ascii="Arial" w:hAnsi="Arial" w:cs="Arial"/>
          <w:color w:val="000000"/>
          <w:shd w:val="clear" w:color="auto" w:fill="FFFFFF"/>
          <w:lang w:eastAsia="it-IT"/>
        </w:rPr>
        <w:t>: Matteo Bevilacqua </w:t>
      </w:r>
    </w:p>
    <w:p w:rsidR="00C473EC" w:rsidRPr="00DD1D07" w:rsidRDefault="00C473EC" w:rsidP="00C473EC">
      <w:pPr>
        <w:spacing w:line="360" w:lineRule="auto"/>
        <w:rPr>
          <w:rFonts w:ascii="Arial" w:hAnsi="Arial" w:cs="Arial"/>
        </w:rPr>
      </w:pPr>
    </w:p>
    <w:p w:rsidR="00C473EC" w:rsidRPr="00DD1D07" w:rsidRDefault="00D76853" w:rsidP="00C473EC">
      <w:pPr>
        <w:pStyle w:val="textbody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Sulla</w:t>
      </w:r>
      <w:r w:rsidR="00C473EC" w:rsidRPr="00DD1D07">
        <w:rPr>
          <w:rFonts w:ascii="Arial" w:hAnsi="Arial" w:cs="Arial"/>
          <w:sz w:val="22"/>
          <w:szCs w:val="22"/>
        </w:rPr>
        <w:t xml:space="preserve"> facciata della Basilica di San Francesco</w:t>
      </w:r>
      <w:r w:rsidR="00C473EC" w:rsidRPr="00DD1D07">
        <w:rPr>
          <w:rFonts w:ascii="Arial" w:hAnsi="Arial" w:cs="Arial"/>
          <w:b/>
          <w:i/>
          <w:sz w:val="22"/>
          <w:szCs w:val="22"/>
        </w:rPr>
        <w:t xml:space="preserve"> La Luce delle parole</w:t>
      </w:r>
      <w:r w:rsidR="00C473EC" w:rsidRPr="00DD1D07">
        <w:rPr>
          <w:rFonts w:ascii="Arial" w:hAnsi="Arial" w:cs="Arial"/>
          <w:sz w:val="22"/>
          <w:szCs w:val="22"/>
        </w:rPr>
        <w:t xml:space="preserve">, in omaggio a Dante. </w:t>
      </w:r>
      <w:r w:rsidR="00C473EC" w:rsidRPr="00DD1D07">
        <w:rPr>
          <w:rFonts w:ascii="Arial" w:hAnsi="Arial" w:cs="Arial"/>
          <w:color w:val="000000"/>
          <w:sz w:val="22"/>
          <w:szCs w:val="22"/>
        </w:rPr>
        <w:t xml:space="preserve">Gli stessi endecasillabi che illuminano le strade di Ravenna diventeranno i protagonisti del </w:t>
      </w:r>
      <w:proofErr w:type="spellStart"/>
      <w:r w:rsidR="00C473EC" w:rsidRPr="00DD1D07">
        <w:rPr>
          <w:rFonts w:ascii="Arial" w:hAnsi="Arial" w:cs="Arial"/>
          <w:color w:val="000000"/>
          <w:sz w:val="22"/>
          <w:szCs w:val="22"/>
        </w:rPr>
        <w:t>videomapping</w:t>
      </w:r>
      <w:proofErr w:type="spellEnd"/>
      <w:r w:rsidR="00C473EC" w:rsidRPr="00DD1D07">
        <w:rPr>
          <w:rFonts w:ascii="Arial" w:hAnsi="Arial" w:cs="Arial"/>
          <w:color w:val="000000"/>
          <w:sz w:val="22"/>
          <w:szCs w:val="22"/>
        </w:rPr>
        <w:t xml:space="preserve"> sulla Basilica di San Francesco: una commistione di parole e immagini a mosaico, che Dante certamente ha conosciuto nel suo soggiorno a Ravenna</w:t>
      </w:r>
    </w:p>
    <w:sectPr w:rsidR="00C473EC" w:rsidRPr="00DD1D07" w:rsidSect="00031C72">
      <w:headerReference w:type="default" r:id="rId8"/>
      <w:footerReference w:type="default" r:id="rId9"/>
      <w:pgSz w:w="11906" w:h="16838"/>
      <w:pgMar w:top="172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20C" w:rsidRDefault="00B9120C" w:rsidP="00031C72">
      <w:pPr>
        <w:spacing w:after="0"/>
      </w:pPr>
      <w:r>
        <w:separator/>
      </w:r>
    </w:p>
  </w:endnote>
  <w:endnote w:type="continuationSeparator" w:id="0">
    <w:p w:rsidR="00B9120C" w:rsidRDefault="00B9120C" w:rsidP="00031C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, Arial">
    <w:altName w:val="Arial"/>
    <w:charset w:val="00"/>
    <w:family w:val="swiss"/>
    <w:pitch w:val="variable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72" w:rsidRPr="00C503E6" w:rsidRDefault="00031C72" w:rsidP="00031C72">
    <w:pPr>
      <w:pStyle w:val="Pidipagina"/>
      <w:spacing w:line="276" w:lineRule="auto"/>
      <w:jc w:val="center"/>
      <w:rPr>
        <w:rFonts w:ascii="Helvetica" w:hAnsi="Helvetica" w:cs="Helvetica"/>
        <w:sz w:val="16"/>
        <w:szCs w:val="16"/>
      </w:rPr>
    </w:pPr>
    <w:r w:rsidRPr="00F4704D">
      <w:rPr>
        <w:rFonts w:ascii="Helvetica" w:hAnsi="Helvetica" w:cs="Helvetica"/>
        <w:sz w:val="16"/>
        <w:szCs w:val="16"/>
      </w:rPr>
      <w:t>Piazza del Popolo 1, 48121 Ravenna</w:t>
    </w:r>
    <w:r>
      <w:rPr>
        <w:rFonts w:ascii="Helvetica" w:hAnsi="Helvetica" w:cs="Helvetica"/>
        <w:sz w:val="16"/>
        <w:szCs w:val="16"/>
      </w:rPr>
      <w:t xml:space="preserve"> |</w:t>
    </w:r>
    <w:r w:rsidRPr="00F4704D">
      <w:rPr>
        <w:rFonts w:ascii="Helvetica" w:hAnsi="Helvetica" w:cs="Helvetica"/>
        <w:sz w:val="16"/>
        <w:szCs w:val="16"/>
      </w:rPr>
      <w:t xml:space="preserve"> 0544 482504 </w:t>
    </w:r>
    <w:r>
      <w:rPr>
        <w:rFonts w:ascii="Helvetica" w:hAnsi="Helvetica" w:cs="Helvetica"/>
        <w:sz w:val="16"/>
        <w:szCs w:val="16"/>
      </w:rPr>
      <w:t>-</w:t>
    </w:r>
    <w:r w:rsidRPr="00F4704D">
      <w:rPr>
        <w:rFonts w:ascii="Helvetica" w:hAnsi="Helvetica" w:cs="Helvetica"/>
        <w:sz w:val="16"/>
        <w:szCs w:val="16"/>
      </w:rPr>
      <w:t xml:space="preserve"> 482239 </w:t>
    </w:r>
    <w:r>
      <w:rPr>
        <w:rFonts w:ascii="Helvetica" w:hAnsi="Helvetica" w:cs="Helvetica"/>
        <w:sz w:val="16"/>
        <w:szCs w:val="16"/>
      </w:rPr>
      <w:t>- 482480</w:t>
    </w:r>
    <w:r w:rsidR="00847B69">
      <w:rPr>
        <w:rFonts w:ascii="Helvetica" w:hAnsi="Helvetica" w:cs="Helvetica"/>
        <w:sz w:val="16"/>
        <w:szCs w:val="16"/>
      </w:rPr>
      <w:t xml:space="preserve"> | ufficiostampa@comune.ra.it</w:t>
    </w:r>
  </w:p>
  <w:p w:rsidR="00031C72" w:rsidRDefault="00031C72" w:rsidP="00031C72">
    <w:pPr>
      <w:pStyle w:val="Pidipagina"/>
      <w:jc w:val="center"/>
    </w:pPr>
    <w:r>
      <w:object w:dxaOrig="615" w:dyaOrig="9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1pt;height:50pt">
          <v:imagedata r:id="rId1" o:title=""/>
        </v:shape>
        <o:OLEObject Type="Embed" ProgID="MSPhotoEd.3" ShapeID="_x0000_i1025" DrawAspect="Content" ObjectID="_1730091845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20C" w:rsidRDefault="00B9120C" w:rsidP="00031C72">
      <w:pPr>
        <w:spacing w:after="0"/>
      </w:pPr>
      <w:r>
        <w:separator/>
      </w:r>
    </w:p>
  </w:footnote>
  <w:footnote w:type="continuationSeparator" w:id="0">
    <w:p w:rsidR="00B9120C" w:rsidRDefault="00B9120C" w:rsidP="00031C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72" w:rsidRDefault="00875544">
    <w:pPr>
      <w:pStyle w:val="Intestazione"/>
    </w:pPr>
    <w:r>
      <w:rPr>
        <w:noProof/>
        <w:lang w:eastAsia="it-IT"/>
      </w:rPr>
      <w:drawing>
        <wp:inline distT="0" distB="0" distL="0" distR="0">
          <wp:extent cx="6120396" cy="1048514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hi colore n. 2 - def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396" cy="10485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47B69" w:rsidRDefault="00847B69" w:rsidP="00847B69">
    <w:pPr>
      <w:pStyle w:val="Intestazione"/>
      <w:rPr>
        <w:rFonts w:ascii="Helvetica" w:hAnsi="Helvetica" w:cs="Helvetica"/>
        <w:bCs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Direzione Generale</w:t>
    </w:r>
  </w:p>
  <w:p w:rsidR="00031C72" w:rsidRDefault="00847B69" w:rsidP="00847B69">
    <w:pPr>
      <w:pStyle w:val="Intestazione"/>
      <w:rPr>
        <w:rFonts w:ascii="Helvetica" w:hAnsi="Helvetica" w:cs="Helvetica"/>
        <w:color w:val="262626"/>
        <w:sz w:val="16"/>
        <w:szCs w:val="16"/>
      </w:rPr>
    </w:pPr>
    <w:r w:rsidRPr="00F4704D">
      <w:rPr>
        <w:rFonts w:ascii="Helvetica" w:hAnsi="Helvetica" w:cs="Helvetica"/>
        <w:bCs/>
        <w:color w:val="262626"/>
        <w:sz w:val="16"/>
        <w:szCs w:val="16"/>
      </w:rPr>
      <w:t>U</w:t>
    </w:r>
    <w:r>
      <w:rPr>
        <w:rFonts w:ascii="Helvetica" w:hAnsi="Helvetica" w:cs="Helvetica"/>
        <w:bCs/>
        <w:color w:val="262626"/>
        <w:sz w:val="16"/>
        <w:szCs w:val="16"/>
      </w:rPr>
      <w:t xml:space="preserve">. O. </w:t>
    </w:r>
    <w:r w:rsidRPr="00F4704D">
      <w:rPr>
        <w:rFonts w:ascii="Helvetica" w:hAnsi="Helvetica" w:cs="Helvetica"/>
        <w:bCs/>
        <w:color w:val="262626"/>
        <w:sz w:val="16"/>
        <w:szCs w:val="16"/>
      </w:rPr>
      <w:t>Stamp</w:t>
    </w:r>
    <w:r>
      <w:rPr>
        <w:rFonts w:ascii="Helvetica" w:hAnsi="Helvetica" w:cs="Helvetica"/>
        <w:bCs/>
        <w:color w:val="262626"/>
        <w:sz w:val="16"/>
        <w:szCs w:val="16"/>
      </w:rPr>
      <w:t>a e Comunicazione</w:t>
    </w:r>
  </w:p>
  <w:p w:rsidR="00031C72" w:rsidRDefault="00031C72" w:rsidP="00031C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Titolo5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Cs w:val="29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  <w:szCs w:val="29"/>
      </w:rPr>
    </w:lvl>
  </w:abstractNum>
  <w:abstractNum w:abstractNumId="3" w15:restartNumberingAfterBreak="0">
    <w:nsid w:val="009871B0"/>
    <w:multiLevelType w:val="hybridMultilevel"/>
    <w:tmpl w:val="54FCA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D3A"/>
    <w:multiLevelType w:val="multilevel"/>
    <w:tmpl w:val="405EAF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85A0815"/>
    <w:multiLevelType w:val="hybridMultilevel"/>
    <w:tmpl w:val="CC8A7F9A"/>
    <w:lvl w:ilvl="0" w:tplc="E4EE1854">
      <w:start w:val="32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1336"/>
    <w:multiLevelType w:val="multilevel"/>
    <w:tmpl w:val="785E1614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D033B62"/>
    <w:multiLevelType w:val="multilevel"/>
    <w:tmpl w:val="B88C4DA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16140CC"/>
    <w:multiLevelType w:val="multilevel"/>
    <w:tmpl w:val="19342E8A"/>
    <w:styleLink w:val="LS109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7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8">
      <w:numFmt w:val="bullet"/>
      <w:lvlText w:val=""/>
      <w:lvlJc w:val="left"/>
      <w:pPr>
        <w:ind w:left="3960" w:hanging="360"/>
      </w:pPr>
      <w:rPr>
        <w:rFonts w:ascii="Symbol" w:hAnsi="Symbol"/>
      </w:rPr>
    </w:lvl>
  </w:abstractNum>
  <w:abstractNum w:abstractNumId="9" w15:restartNumberingAfterBreak="0">
    <w:nsid w:val="24A0595C"/>
    <w:multiLevelType w:val="hybridMultilevel"/>
    <w:tmpl w:val="64349E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361BD"/>
    <w:multiLevelType w:val="multilevel"/>
    <w:tmpl w:val="A8AA28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2BDD6B25"/>
    <w:multiLevelType w:val="hybridMultilevel"/>
    <w:tmpl w:val="64F6B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4163"/>
    <w:multiLevelType w:val="hybridMultilevel"/>
    <w:tmpl w:val="C864554A"/>
    <w:lvl w:ilvl="0" w:tplc="A646599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A5A26"/>
    <w:multiLevelType w:val="hybridMultilevel"/>
    <w:tmpl w:val="2DC65C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C30C9"/>
    <w:multiLevelType w:val="hybridMultilevel"/>
    <w:tmpl w:val="AF2E28EA"/>
    <w:lvl w:ilvl="0" w:tplc="A646599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F5BAD"/>
    <w:multiLevelType w:val="multilevel"/>
    <w:tmpl w:val="86F03BC0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90A3985"/>
    <w:multiLevelType w:val="hybridMultilevel"/>
    <w:tmpl w:val="8BDC141A"/>
    <w:lvl w:ilvl="0" w:tplc="A646599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56A33"/>
    <w:multiLevelType w:val="hybridMultilevel"/>
    <w:tmpl w:val="F46459FC"/>
    <w:lvl w:ilvl="0" w:tplc="A0EE41C8">
      <w:start w:val="32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11EBD"/>
    <w:multiLevelType w:val="multilevel"/>
    <w:tmpl w:val="F2DEF746"/>
    <w:styleLink w:val="WWNum1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9" w15:restartNumberingAfterBreak="0">
    <w:nsid w:val="5D305171"/>
    <w:multiLevelType w:val="hybridMultilevel"/>
    <w:tmpl w:val="5AAC15E4"/>
    <w:lvl w:ilvl="0" w:tplc="A646599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861FF"/>
    <w:multiLevelType w:val="multilevel"/>
    <w:tmpl w:val="9BDCAE8E"/>
    <w:styleLink w:val="WW8Num1"/>
    <w:lvl w:ilvl="0">
      <w:numFmt w:val="bullet"/>
      <w:lvlText w:val="-"/>
      <w:lvlJc w:val="left"/>
      <w:pPr>
        <w:ind w:left="420" w:hanging="360"/>
      </w:pPr>
      <w:rPr>
        <w:rFonts w:ascii="Helvetica, Arial" w:hAnsi="Helvetica, Arial" w:cs="Helvetica, Arial"/>
        <w:color w:val="00000A"/>
        <w:shd w:val="clear" w:color="auto" w:fill="FFFFFF"/>
        <w:lang w:eastAsia="it-I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FFF7C13"/>
    <w:multiLevelType w:val="hybridMultilevel"/>
    <w:tmpl w:val="7122B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5D10F8"/>
    <w:multiLevelType w:val="multilevel"/>
    <w:tmpl w:val="44E0A962"/>
    <w:lvl w:ilvl="0">
      <w:start w:val="5"/>
      <w:numFmt w:val="decimal"/>
      <w:lvlText w:val="%1."/>
      <w:lvlJc w:val="left"/>
      <w:pPr>
        <w:ind w:left="563" w:hanging="540"/>
      </w:pPr>
    </w:lvl>
    <w:lvl w:ilvl="1">
      <w:start w:val="1"/>
      <w:numFmt w:val="lowerLetter"/>
      <w:lvlText w:val="%2."/>
      <w:lvlJc w:val="left"/>
      <w:pPr>
        <w:ind w:left="1103" w:hanging="360"/>
      </w:pPr>
    </w:lvl>
    <w:lvl w:ilvl="2">
      <w:start w:val="1"/>
      <w:numFmt w:val="lowerRoman"/>
      <w:lvlText w:val="%3."/>
      <w:lvlJc w:val="right"/>
      <w:pPr>
        <w:ind w:left="1823" w:hanging="180"/>
      </w:pPr>
    </w:lvl>
    <w:lvl w:ilvl="3">
      <w:start w:val="1"/>
      <w:numFmt w:val="decimal"/>
      <w:lvlText w:val="%4."/>
      <w:lvlJc w:val="left"/>
      <w:pPr>
        <w:ind w:left="2543" w:hanging="360"/>
      </w:pPr>
    </w:lvl>
    <w:lvl w:ilvl="4">
      <w:start w:val="1"/>
      <w:numFmt w:val="lowerLetter"/>
      <w:lvlText w:val="%5."/>
      <w:lvlJc w:val="left"/>
      <w:pPr>
        <w:ind w:left="3263" w:hanging="360"/>
      </w:pPr>
    </w:lvl>
    <w:lvl w:ilvl="5">
      <w:start w:val="1"/>
      <w:numFmt w:val="lowerRoman"/>
      <w:lvlText w:val="%6."/>
      <w:lvlJc w:val="right"/>
      <w:pPr>
        <w:ind w:left="3983" w:hanging="180"/>
      </w:pPr>
    </w:lvl>
    <w:lvl w:ilvl="6">
      <w:start w:val="1"/>
      <w:numFmt w:val="decimal"/>
      <w:lvlText w:val="%7."/>
      <w:lvlJc w:val="left"/>
      <w:pPr>
        <w:ind w:left="4703" w:hanging="360"/>
      </w:pPr>
    </w:lvl>
    <w:lvl w:ilvl="7">
      <w:start w:val="1"/>
      <w:numFmt w:val="lowerLetter"/>
      <w:lvlText w:val="%8."/>
      <w:lvlJc w:val="left"/>
      <w:pPr>
        <w:ind w:left="5423" w:hanging="360"/>
      </w:pPr>
    </w:lvl>
    <w:lvl w:ilvl="8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723C3D00"/>
    <w:multiLevelType w:val="hybridMultilevel"/>
    <w:tmpl w:val="FBC43232"/>
    <w:lvl w:ilvl="0" w:tplc="B57E4254">
      <w:numFmt w:val="bullet"/>
      <w:lvlText w:val="-"/>
      <w:lvlJc w:val="left"/>
      <w:pPr>
        <w:ind w:left="720" w:hanging="360"/>
      </w:pPr>
      <w:rPr>
        <w:rFonts w:ascii="inherit" w:eastAsiaTheme="minorHAnsi" w:hAnsi="inherit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6342A"/>
    <w:multiLevelType w:val="hybridMultilevel"/>
    <w:tmpl w:val="0A303D96"/>
    <w:lvl w:ilvl="0" w:tplc="2416DE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23"/>
  </w:num>
  <w:num w:numId="5">
    <w:abstractNumId w:val="14"/>
  </w:num>
  <w:num w:numId="6">
    <w:abstractNumId w:val="21"/>
  </w:num>
  <w:num w:numId="7">
    <w:abstractNumId w:val="13"/>
  </w:num>
  <w:num w:numId="8">
    <w:abstractNumId w:val="3"/>
  </w:num>
  <w:num w:numId="9">
    <w:abstractNumId w:val="7"/>
  </w:num>
  <w:num w:numId="10">
    <w:abstractNumId w:val="11"/>
  </w:num>
  <w:num w:numId="11">
    <w:abstractNumId w:val="6"/>
  </w:num>
  <w:num w:numId="12">
    <w:abstractNumId w:val="6"/>
  </w:num>
  <w:num w:numId="13">
    <w:abstractNumId w:val="18"/>
  </w:num>
  <w:num w:numId="14">
    <w:abstractNumId w:val="18"/>
  </w:num>
  <w:num w:numId="15">
    <w:abstractNumId w:val="22"/>
  </w:num>
  <w:num w:numId="16">
    <w:abstractNumId w:val="15"/>
  </w:num>
  <w:num w:numId="17">
    <w:abstractNumId w:val="4"/>
  </w:num>
  <w:num w:numId="18">
    <w:abstractNumId w:val="16"/>
  </w:num>
  <w:num w:numId="19">
    <w:abstractNumId w:val="19"/>
  </w:num>
  <w:num w:numId="20">
    <w:abstractNumId w:val="12"/>
  </w:num>
  <w:num w:numId="21">
    <w:abstractNumId w:val="9"/>
  </w:num>
  <w:num w:numId="22">
    <w:abstractNumId w:val="17"/>
  </w:num>
  <w:num w:numId="23">
    <w:abstractNumId w:val="5"/>
  </w:num>
  <w:num w:numId="24">
    <w:abstractNumId w:val="10"/>
  </w:num>
  <w:num w:numId="25">
    <w:abstractNumId w:val="20"/>
  </w:num>
  <w:num w:numId="26">
    <w:abstractNumId w:val="20"/>
  </w:num>
  <w:num w:numId="27">
    <w:abstractNumId w:val="8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90"/>
    <w:rsid w:val="0000690B"/>
    <w:rsid w:val="000151BC"/>
    <w:rsid w:val="0002228F"/>
    <w:rsid w:val="00025816"/>
    <w:rsid w:val="00026970"/>
    <w:rsid w:val="00031C72"/>
    <w:rsid w:val="00035E9A"/>
    <w:rsid w:val="00037D38"/>
    <w:rsid w:val="0004166E"/>
    <w:rsid w:val="00055779"/>
    <w:rsid w:val="00057658"/>
    <w:rsid w:val="00057F6E"/>
    <w:rsid w:val="0006621A"/>
    <w:rsid w:val="0008168D"/>
    <w:rsid w:val="00082237"/>
    <w:rsid w:val="000867BD"/>
    <w:rsid w:val="00087638"/>
    <w:rsid w:val="000A1ABC"/>
    <w:rsid w:val="000B0379"/>
    <w:rsid w:val="000B07DD"/>
    <w:rsid w:val="000C788F"/>
    <w:rsid w:val="000D1284"/>
    <w:rsid w:val="000D2775"/>
    <w:rsid w:val="000D2C7E"/>
    <w:rsid w:val="000D6E43"/>
    <w:rsid w:val="00101EB2"/>
    <w:rsid w:val="00106FE0"/>
    <w:rsid w:val="00124033"/>
    <w:rsid w:val="00125108"/>
    <w:rsid w:val="0012579E"/>
    <w:rsid w:val="0013584C"/>
    <w:rsid w:val="00153D5B"/>
    <w:rsid w:val="00154A55"/>
    <w:rsid w:val="00157E31"/>
    <w:rsid w:val="00163852"/>
    <w:rsid w:val="00173FF9"/>
    <w:rsid w:val="0017409A"/>
    <w:rsid w:val="001A1779"/>
    <w:rsid w:val="001A7D89"/>
    <w:rsid w:val="001B63FB"/>
    <w:rsid w:val="001C0C46"/>
    <w:rsid w:val="001C2344"/>
    <w:rsid w:val="001C2868"/>
    <w:rsid w:val="001C6810"/>
    <w:rsid w:val="001E2366"/>
    <w:rsid w:val="001E2E58"/>
    <w:rsid w:val="001E5AB9"/>
    <w:rsid w:val="001E5D27"/>
    <w:rsid w:val="001E6B7B"/>
    <w:rsid w:val="001F74F0"/>
    <w:rsid w:val="001F7A4E"/>
    <w:rsid w:val="00201AA2"/>
    <w:rsid w:val="002039ED"/>
    <w:rsid w:val="002060E1"/>
    <w:rsid w:val="0020681D"/>
    <w:rsid w:val="00207F6B"/>
    <w:rsid w:val="00210F6C"/>
    <w:rsid w:val="002140D6"/>
    <w:rsid w:val="0022017F"/>
    <w:rsid w:val="00225E85"/>
    <w:rsid w:val="0023158C"/>
    <w:rsid w:val="00233F95"/>
    <w:rsid w:val="00235D0A"/>
    <w:rsid w:val="00244A07"/>
    <w:rsid w:val="00245AFF"/>
    <w:rsid w:val="00250635"/>
    <w:rsid w:val="002508F6"/>
    <w:rsid w:val="002611B9"/>
    <w:rsid w:val="00262025"/>
    <w:rsid w:val="002640BF"/>
    <w:rsid w:val="00267047"/>
    <w:rsid w:val="002767A2"/>
    <w:rsid w:val="002831EE"/>
    <w:rsid w:val="0028396A"/>
    <w:rsid w:val="0028415B"/>
    <w:rsid w:val="002A4B9C"/>
    <w:rsid w:val="002B4A07"/>
    <w:rsid w:val="002B7182"/>
    <w:rsid w:val="002B783F"/>
    <w:rsid w:val="002B7B35"/>
    <w:rsid w:val="002C024A"/>
    <w:rsid w:val="002C2533"/>
    <w:rsid w:val="002C254B"/>
    <w:rsid w:val="002C345A"/>
    <w:rsid w:val="002C72B1"/>
    <w:rsid w:val="002D5913"/>
    <w:rsid w:val="002E2824"/>
    <w:rsid w:val="002E310C"/>
    <w:rsid w:val="002E67A9"/>
    <w:rsid w:val="002E7696"/>
    <w:rsid w:val="00302E42"/>
    <w:rsid w:val="00303121"/>
    <w:rsid w:val="00304E59"/>
    <w:rsid w:val="0034482D"/>
    <w:rsid w:val="00345390"/>
    <w:rsid w:val="003459AE"/>
    <w:rsid w:val="003517C3"/>
    <w:rsid w:val="003525EE"/>
    <w:rsid w:val="003549A1"/>
    <w:rsid w:val="00357C69"/>
    <w:rsid w:val="00362BC8"/>
    <w:rsid w:val="00363A29"/>
    <w:rsid w:val="003670BF"/>
    <w:rsid w:val="003674FF"/>
    <w:rsid w:val="00374CDC"/>
    <w:rsid w:val="00377DD4"/>
    <w:rsid w:val="003814C0"/>
    <w:rsid w:val="003832A2"/>
    <w:rsid w:val="003837FD"/>
    <w:rsid w:val="00396278"/>
    <w:rsid w:val="003A1461"/>
    <w:rsid w:val="003A42F2"/>
    <w:rsid w:val="003A6793"/>
    <w:rsid w:val="003A73F3"/>
    <w:rsid w:val="003B5081"/>
    <w:rsid w:val="003B5CCF"/>
    <w:rsid w:val="003B63FE"/>
    <w:rsid w:val="003C20AF"/>
    <w:rsid w:val="003D1CC2"/>
    <w:rsid w:val="003D2D20"/>
    <w:rsid w:val="003D6105"/>
    <w:rsid w:val="003D7CEC"/>
    <w:rsid w:val="003F0F54"/>
    <w:rsid w:val="003F7ABF"/>
    <w:rsid w:val="00404566"/>
    <w:rsid w:val="00404FEF"/>
    <w:rsid w:val="00412BF4"/>
    <w:rsid w:val="00417457"/>
    <w:rsid w:val="00420E31"/>
    <w:rsid w:val="00430A62"/>
    <w:rsid w:val="0043227B"/>
    <w:rsid w:val="0043331F"/>
    <w:rsid w:val="00437F47"/>
    <w:rsid w:val="00450E32"/>
    <w:rsid w:val="004537A1"/>
    <w:rsid w:val="00455847"/>
    <w:rsid w:val="0046314D"/>
    <w:rsid w:val="0046408E"/>
    <w:rsid w:val="004674BC"/>
    <w:rsid w:val="00471392"/>
    <w:rsid w:val="00471490"/>
    <w:rsid w:val="00473CCD"/>
    <w:rsid w:val="004744C4"/>
    <w:rsid w:val="004812F5"/>
    <w:rsid w:val="004824DA"/>
    <w:rsid w:val="004832AB"/>
    <w:rsid w:val="004918BD"/>
    <w:rsid w:val="0049242E"/>
    <w:rsid w:val="004A11DA"/>
    <w:rsid w:val="004A6455"/>
    <w:rsid w:val="004B31BB"/>
    <w:rsid w:val="004B3FED"/>
    <w:rsid w:val="004D6367"/>
    <w:rsid w:val="004E6189"/>
    <w:rsid w:val="004E6510"/>
    <w:rsid w:val="004F12E0"/>
    <w:rsid w:val="004F1B2D"/>
    <w:rsid w:val="004F2478"/>
    <w:rsid w:val="004F38EA"/>
    <w:rsid w:val="004F5908"/>
    <w:rsid w:val="0050203B"/>
    <w:rsid w:val="00505FA0"/>
    <w:rsid w:val="00506429"/>
    <w:rsid w:val="00524126"/>
    <w:rsid w:val="00531CE6"/>
    <w:rsid w:val="00540F55"/>
    <w:rsid w:val="005640E9"/>
    <w:rsid w:val="00570327"/>
    <w:rsid w:val="00574A51"/>
    <w:rsid w:val="00580156"/>
    <w:rsid w:val="00582155"/>
    <w:rsid w:val="00583615"/>
    <w:rsid w:val="005858C4"/>
    <w:rsid w:val="00592BD6"/>
    <w:rsid w:val="005955FF"/>
    <w:rsid w:val="005A3915"/>
    <w:rsid w:val="005C2527"/>
    <w:rsid w:val="005C3233"/>
    <w:rsid w:val="005C5AC8"/>
    <w:rsid w:val="006026FA"/>
    <w:rsid w:val="00602744"/>
    <w:rsid w:val="00607D0F"/>
    <w:rsid w:val="00623A76"/>
    <w:rsid w:val="00625C75"/>
    <w:rsid w:val="006264F9"/>
    <w:rsid w:val="0063049F"/>
    <w:rsid w:val="00632190"/>
    <w:rsid w:val="0063354C"/>
    <w:rsid w:val="00634170"/>
    <w:rsid w:val="0064193C"/>
    <w:rsid w:val="00641C40"/>
    <w:rsid w:val="006427E3"/>
    <w:rsid w:val="00645856"/>
    <w:rsid w:val="006462CA"/>
    <w:rsid w:val="00653652"/>
    <w:rsid w:val="0065729A"/>
    <w:rsid w:val="00670467"/>
    <w:rsid w:val="00670DA8"/>
    <w:rsid w:val="00673260"/>
    <w:rsid w:val="00680E11"/>
    <w:rsid w:val="006875D0"/>
    <w:rsid w:val="0068794A"/>
    <w:rsid w:val="00693C35"/>
    <w:rsid w:val="00694CB0"/>
    <w:rsid w:val="00695747"/>
    <w:rsid w:val="006A71BC"/>
    <w:rsid w:val="006B0967"/>
    <w:rsid w:val="006B4251"/>
    <w:rsid w:val="006B4C45"/>
    <w:rsid w:val="006B6739"/>
    <w:rsid w:val="006C2349"/>
    <w:rsid w:val="006C60E7"/>
    <w:rsid w:val="006C7898"/>
    <w:rsid w:val="006D1A1A"/>
    <w:rsid w:val="006D1C3D"/>
    <w:rsid w:val="006E13B2"/>
    <w:rsid w:val="006E5223"/>
    <w:rsid w:val="006E740D"/>
    <w:rsid w:val="006E757C"/>
    <w:rsid w:val="00705806"/>
    <w:rsid w:val="00706BDA"/>
    <w:rsid w:val="007073E5"/>
    <w:rsid w:val="00710E80"/>
    <w:rsid w:val="00724F48"/>
    <w:rsid w:val="00744A40"/>
    <w:rsid w:val="00745451"/>
    <w:rsid w:val="0075199C"/>
    <w:rsid w:val="00760988"/>
    <w:rsid w:val="00776272"/>
    <w:rsid w:val="00781952"/>
    <w:rsid w:val="00785F22"/>
    <w:rsid w:val="007862C4"/>
    <w:rsid w:val="00794384"/>
    <w:rsid w:val="007961E3"/>
    <w:rsid w:val="007A1E1C"/>
    <w:rsid w:val="007A5040"/>
    <w:rsid w:val="007B669A"/>
    <w:rsid w:val="007D6975"/>
    <w:rsid w:val="007D69F8"/>
    <w:rsid w:val="007E69B2"/>
    <w:rsid w:val="007F32C2"/>
    <w:rsid w:val="007F5264"/>
    <w:rsid w:val="008078B0"/>
    <w:rsid w:val="008150E1"/>
    <w:rsid w:val="0081733B"/>
    <w:rsid w:val="00817F87"/>
    <w:rsid w:val="008279B0"/>
    <w:rsid w:val="008414BB"/>
    <w:rsid w:val="00841755"/>
    <w:rsid w:val="00847B69"/>
    <w:rsid w:val="00852D9E"/>
    <w:rsid w:val="008629D0"/>
    <w:rsid w:val="00872347"/>
    <w:rsid w:val="00872894"/>
    <w:rsid w:val="00873269"/>
    <w:rsid w:val="00875544"/>
    <w:rsid w:val="00877990"/>
    <w:rsid w:val="00877A82"/>
    <w:rsid w:val="008A0693"/>
    <w:rsid w:val="008A1A53"/>
    <w:rsid w:val="008B1759"/>
    <w:rsid w:val="008C22F7"/>
    <w:rsid w:val="008C654A"/>
    <w:rsid w:val="008D00A6"/>
    <w:rsid w:val="008D0CC8"/>
    <w:rsid w:val="008D3B65"/>
    <w:rsid w:val="008D7AB9"/>
    <w:rsid w:val="008E0D78"/>
    <w:rsid w:val="008E4973"/>
    <w:rsid w:val="008E54F5"/>
    <w:rsid w:val="008F2AF4"/>
    <w:rsid w:val="008F53B5"/>
    <w:rsid w:val="008F6460"/>
    <w:rsid w:val="00904BFE"/>
    <w:rsid w:val="0091097C"/>
    <w:rsid w:val="009169FE"/>
    <w:rsid w:val="00931E1F"/>
    <w:rsid w:val="00932314"/>
    <w:rsid w:val="00936334"/>
    <w:rsid w:val="00967800"/>
    <w:rsid w:val="0097280C"/>
    <w:rsid w:val="00975DE6"/>
    <w:rsid w:val="009A52A2"/>
    <w:rsid w:val="009B64E6"/>
    <w:rsid w:val="009B67EB"/>
    <w:rsid w:val="009C0301"/>
    <w:rsid w:val="009C6945"/>
    <w:rsid w:val="009D7287"/>
    <w:rsid w:val="009E4F24"/>
    <w:rsid w:val="009F19DF"/>
    <w:rsid w:val="009F47E6"/>
    <w:rsid w:val="00A001CE"/>
    <w:rsid w:val="00A01C55"/>
    <w:rsid w:val="00A02381"/>
    <w:rsid w:val="00A07907"/>
    <w:rsid w:val="00A206D9"/>
    <w:rsid w:val="00A24B2C"/>
    <w:rsid w:val="00A3136C"/>
    <w:rsid w:val="00A32413"/>
    <w:rsid w:val="00A418E5"/>
    <w:rsid w:val="00A45F3B"/>
    <w:rsid w:val="00A54DAD"/>
    <w:rsid w:val="00A62101"/>
    <w:rsid w:val="00A66969"/>
    <w:rsid w:val="00A76D91"/>
    <w:rsid w:val="00A81AA5"/>
    <w:rsid w:val="00A81BDB"/>
    <w:rsid w:val="00A82423"/>
    <w:rsid w:val="00A83181"/>
    <w:rsid w:val="00A90440"/>
    <w:rsid w:val="00A910BF"/>
    <w:rsid w:val="00A94712"/>
    <w:rsid w:val="00AA0766"/>
    <w:rsid w:val="00AA42CF"/>
    <w:rsid w:val="00AA53C6"/>
    <w:rsid w:val="00AA7277"/>
    <w:rsid w:val="00AC01FB"/>
    <w:rsid w:val="00AC38E0"/>
    <w:rsid w:val="00AC3A4F"/>
    <w:rsid w:val="00AD2593"/>
    <w:rsid w:val="00AE28EA"/>
    <w:rsid w:val="00AE32FD"/>
    <w:rsid w:val="00AE4EA8"/>
    <w:rsid w:val="00AF0BFD"/>
    <w:rsid w:val="00AF1D38"/>
    <w:rsid w:val="00AF40D3"/>
    <w:rsid w:val="00B05F3C"/>
    <w:rsid w:val="00B102D1"/>
    <w:rsid w:val="00B118DB"/>
    <w:rsid w:val="00B15181"/>
    <w:rsid w:val="00B17872"/>
    <w:rsid w:val="00B234B8"/>
    <w:rsid w:val="00B31DF9"/>
    <w:rsid w:val="00B31E58"/>
    <w:rsid w:val="00B37AE1"/>
    <w:rsid w:val="00B401F6"/>
    <w:rsid w:val="00B40ED6"/>
    <w:rsid w:val="00B41D8D"/>
    <w:rsid w:val="00B44F49"/>
    <w:rsid w:val="00B53202"/>
    <w:rsid w:val="00B63F7B"/>
    <w:rsid w:val="00B666B0"/>
    <w:rsid w:val="00B67350"/>
    <w:rsid w:val="00B76305"/>
    <w:rsid w:val="00B76510"/>
    <w:rsid w:val="00B81996"/>
    <w:rsid w:val="00B85319"/>
    <w:rsid w:val="00B85790"/>
    <w:rsid w:val="00B86799"/>
    <w:rsid w:val="00B87192"/>
    <w:rsid w:val="00B8798D"/>
    <w:rsid w:val="00B9004E"/>
    <w:rsid w:val="00B90CBC"/>
    <w:rsid w:val="00B9120C"/>
    <w:rsid w:val="00B933EA"/>
    <w:rsid w:val="00B96B5A"/>
    <w:rsid w:val="00BA738B"/>
    <w:rsid w:val="00BA7B55"/>
    <w:rsid w:val="00BB69C9"/>
    <w:rsid w:val="00BC3025"/>
    <w:rsid w:val="00BD34C4"/>
    <w:rsid w:val="00BE78AE"/>
    <w:rsid w:val="00BF7380"/>
    <w:rsid w:val="00BF77B0"/>
    <w:rsid w:val="00C04284"/>
    <w:rsid w:val="00C06DCF"/>
    <w:rsid w:val="00C101E1"/>
    <w:rsid w:val="00C12C4B"/>
    <w:rsid w:val="00C219C8"/>
    <w:rsid w:val="00C22B92"/>
    <w:rsid w:val="00C37364"/>
    <w:rsid w:val="00C42957"/>
    <w:rsid w:val="00C42974"/>
    <w:rsid w:val="00C439CF"/>
    <w:rsid w:val="00C467B9"/>
    <w:rsid w:val="00C473EC"/>
    <w:rsid w:val="00C56416"/>
    <w:rsid w:val="00C62515"/>
    <w:rsid w:val="00C643EC"/>
    <w:rsid w:val="00C70DA7"/>
    <w:rsid w:val="00C71FBE"/>
    <w:rsid w:val="00C723BF"/>
    <w:rsid w:val="00C72D5D"/>
    <w:rsid w:val="00C72F17"/>
    <w:rsid w:val="00C76FDF"/>
    <w:rsid w:val="00C94A85"/>
    <w:rsid w:val="00C94D22"/>
    <w:rsid w:val="00CA02F4"/>
    <w:rsid w:val="00CA0A9B"/>
    <w:rsid w:val="00CA6680"/>
    <w:rsid w:val="00CA6D4A"/>
    <w:rsid w:val="00CB193E"/>
    <w:rsid w:val="00CB2F09"/>
    <w:rsid w:val="00CC6209"/>
    <w:rsid w:val="00CF673F"/>
    <w:rsid w:val="00D01D83"/>
    <w:rsid w:val="00D1278F"/>
    <w:rsid w:val="00D24870"/>
    <w:rsid w:val="00D25B27"/>
    <w:rsid w:val="00D264D7"/>
    <w:rsid w:val="00D30AB1"/>
    <w:rsid w:val="00D32AEB"/>
    <w:rsid w:val="00D44AB0"/>
    <w:rsid w:val="00D44C29"/>
    <w:rsid w:val="00D52220"/>
    <w:rsid w:val="00D63A86"/>
    <w:rsid w:val="00D65BFB"/>
    <w:rsid w:val="00D72B10"/>
    <w:rsid w:val="00D74890"/>
    <w:rsid w:val="00D76853"/>
    <w:rsid w:val="00D8138B"/>
    <w:rsid w:val="00D84796"/>
    <w:rsid w:val="00D86576"/>
    <w:rsid w:val="00D90257"/>
    <w:rsid w:val="00D9070B"/>
    <w:rsid w:val="00D95D07"/>
    <w:rsid w:val="00DA129A"/>
    <w:rsid w:val="00DA1384"/>
    <w:rsid w:val="00DC4977"/>
    <w:rsid w:val="00DC743E"/>
    <w:rsid w:val="00DD5FBD"/>
    <w:rsid w:val="00DD6C25"/>
    <w:rsid w:val="00DE4A57"/>
    <w:rsid w:val="00DF6335"/>
    <w:rsid w:val="00DF67AF"/>
    <w:rsid w:val="00DF778D"/>
    <w:rsid w:val="00DF793A"/>
    <w:rsid w:val="00E005D7"/>
    <w:rsid w:val="00E0241C"/>
    <w:rsid w:val="00E03163"/>
    <w:rsid w:val="00E114DA"/>
    <w:rsid w:val="00E11C95"/>
    <w:rsid w:val="00E215CC"/>
    <w:rsid w:val="00E216E1"/>
    <w:rsid w:val="00E27BB1"/>
    <w:rsid w:val="00E37450"/>
    <w:rsid w:val="00E40C76"/>
    <w:rsid w:val="00E43FA4"/>
    <w:rsid w:val="00E52183"/>
    <w:rsid w:val="00E611FA"/>
    <w:rsid w:val="00E623D2"/>
    <w:rsid w:val="00E671B7"/>
    <w:rsid w:val="00E92A15"/>
    <w:rsid w:val="00EA5E10"/>
    <w:rsid w:val="00EA6BA5"/>
    <w:rsid w:val="00EB250C"/>
    <w:rsid w:val="00EB2A12"/>
    <w:rsid w:val="00EC1249"/>
    <w:rsid w:val="00EC2BB7"/>
    <w:rsid w:val="00EC5E03"/>
    <w:rsid w:val="00EC6DBD"/>
    <w:rsid w:val="00ED077A"/>
    <w:rsid w:val="00EF09B3"/>
    <w:rsid w:val="00EF59D7"/>
    <w:rsid w:val="00F07222"/>
    <w:rsid w:val="00F1153C"/>
    <w:rsid w:val="00F14100"/>
    <w:rsid w:val="00F15A3E"/>
    <w:rsid w:val="00F165B2"/>
    <w:rsid w:val="00F2296C"/>
    <w:rsid w:val="00F23CEF"/>
    <w:rsid w:val="00F24754"/>
    <w:rsid w:val="00F35F56"/>
    <w:rsid w:val="00F44419"/>
    <w:rsid w:val="00F45EEF"/>
    <w:rsid w:val="00F523C0"/>
    <w:rsid w:val="00F527B7"/>
    <w:rsid w:val="00F61208"/>
    <w:rsid w:val="00F74283"/>
    <w:rsid w:val="00F837BF"/>
    <w:rsid w:val="00F84127"/>
    <w:rsid w:val="00F909B4"/>
    <w:rsid w:val="00F959C0"/>
    <w:rsid w:val="00FA19D8"/>
    <w:rsid w:val="00FA29DA"/>
    <w:rsid w:val="00FA6EBA"/>
    <w:rsid w:val="00FB02B9"/>
    <w:rsid w:val="00FB36EF"/>
    <w:rsid w:val="00FC3B34"/>
    <w:rsid w:val="00FC7A11"/>
    <w:rsid w:val="00FD0690"/>
    <w:rsid w:val="00FD69AC"/>
    <w:rsid w:val="00FE5921"/>
    <w:rsid w:val="00FF3438"/>
    <w:rsid w:val="00FF523B"/>
    <w:rsid w:val="00FF5AC4"/>
    <w:rsid w:val="00FF684C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0A2C002D"/>
  <w15:chartTrackingRefBased/>
  <w15:docId w15:val="{F7BA66F0-8892-407E-8F79-9B56E649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2775"/>
    <w:pPr>
      <w:suppressAutoHyphens/>
      <w:spacing w:after="200" w:line="240" w:lineRule="auto"/>
      <w:jc w:val="both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740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45E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35E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4D6367"/>
    <w:pPr>
      <w:keepNext/>
      <w:numPr>
        <w:ilvl w:val="4"/>
        <w:numId w:val="1"/>
      </w:numPr>
      <w:spacing w:after="120"/>
      <w:jc w:val="center"/>
      <w:outlineLvl w:val="4"/>
    </w:pPr>
    <w:rPr>
      <w:rFonts w:ascii="Comic Sans MS" w:eastAsia="Arial Unicode MS" w:hAnsi="Comic Sans MS" w:cs="Arial Unicode MS"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031C72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1C72"/>
  </w:style>
  <w:style w:type="paragraph" w:styleId="Pidipagina">
    <w:name w:val="footer"/>
    <w:basedOn w:val="Normale"/>
    <w:link w:val="PidipaginaCarattere"/>
    <w:unhideWhenUsed/>
    <w:rsid w:val="00031C72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1C72"/>
  </w:style>
  <w:style w:type="character" w:styleId="Collegamentoipertestuale">
    <w:name w:val="Hyperlink"/>
    <w:basedOn w:val="Carpredefinitoparagrafo"/>
    <w:uiPriority w:val="99"/>
    <w:unhideWhenUsed/>
    <w:rsid w:val="00153D5B"/>
    <w:rPr>
      <w:color w:val="0563C1" w:themeColor="hyperlink"/>
      <w:u w:val="single"/>
    </w:rPr>
  </w:style>
  <w:style w:type="character" w:customStyle="1" w:styleId="Titolo5Carattere">
    <w:name w:val="Titolo 5 Carattere"/>
    <w:basedOn w:val="Carpredefinitoparagrafo"/>
    <w:link w:val="Titolo5"/>
    <w:rsid w:val="004D6367"/>
    <w:rPr>
      <w:rFonts w:ascii="Comic Sans MS" w:eastAsia="Arial Unicode MS" w:hAnsi="Comic Sans MS" w:cs="Arial Unicode MS"/>
      <w:sz w:val="24"/>
      <w:szCs w:val="20"/>
      <w:lang w:eastAsia="zh-CN"/>
    </w:rPr>
  </w:style>
  <w:style w:type="character" w:styleId="Enfasigrassetto">
    <w:name w:val="Strong"/>
    <w:qFormat/>
    <w:rsid w:val="00420E31"/>
    <w:rPr>
      <w:b/>
      <w:bCs/>
    </w:rPr>
  </w:style>
  <w:style w:type="paragraph" w:styleId="Corpotesto">
    <w:name w:val="Body Text"/>
    <w:basedOn w:val="Normale"/>
    <w:link w:val="CorpotestoCarattere"/>
    <w:rsid w:val="00420E31"/>
    <w:pPr>
      <w:spacing w:after="0"/>
    </w:pPr>
    <w:rPr>
      <w:rFonts w:ascii="Arial" w:eastAsia="Times New Roman" w:hAnsi="Arial" w:cs="Arial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420E31"/>
    <w:rPr>
      <w:rFonts w:ascii="Arial" w:eastAsia="Times New Roman" w:hAnsi="Arial" w:cs="Arial"/>
      <w:sz w:val="24"/>
      <w:szCs w:val="20"/>
      <w:lang w:eastAsia="zh-CN"/>
    </w:rPr>
  </w:style>
  <w:style w:type="paragraph" w:customStyle="1" w:styleId="Rigadintestazione">
    <w:name w:val="Riga d'intestazione"/>
    <w:basedOn w:val="Normale"/>
    <w:rsid w:val="00420E31"/>
    <w:pPr>
      <w:tabs>
        <w:tab w:val="center" w:pos="4819"/>
        <w:tab w:val="right" w:pos="9638"/>
      </w:tabs>
      <w:spacing w:after="0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Rientrocorpodeltesto">
    <w:name w:val="Body Text Indent"/>
    <w:basedOn w:val="Normale"/>
    <w:link w:val="RientrocorpodeltestoCarattere"/>
    <w:rsid w:val="00420E31"/>
    <w:pPr>
      <w:spacing w:after="120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20E3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Rientrocorpodeltesto21">
    <w:name w:val="Rientro corpo del testo 21"/>
    <w:basedOn w:val="Normale"/>
    <w:rsid w:val="00420E31"/>
    <w:pPr>
      <w:spacing w:after="0"/>
      <w:ind w:left="720"/>
    </w:pPr>
    <w:rPr>
      <w:rFonts w:ascii="Arial" w:eastAsia="Times New Roman" w:hAnsi="Arial" w:cs="Arial"/>
      <w:b/>
      <w:color w:val="FF0000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420E31"/>
    <w:pPr>
      <w:spacing w:after="0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ormaleWeb">
    <w:name w:val="Normal (Web)"/>
    <w:basedOn w:val="Normale"/>
    <w:unhideWhenUsed/>
    <w:rsid w:val="00A81BDB"/>
    <w:pPr>
      <w:spacing w:before="100" w:beforeAutospacing="1" w:after="100" w:afterAutospacing="1"/>
    </w:pPr>
    <w:rPr>
      <w:rFonts w:cs="Calibri"/>
      <w:lang w:eastAsia="it-IT"/>
    </w:rPr>
  </w:style>
  <w:style w:type="character" w:styleId="Enfasicorsivo">
    <w:name w:val="Emphasis"/>
    <w:basedOn w:val="Carpredefinitoparagrafo"/>
    <w:uiPriority w:val="20"/>
    <w:qFormat/>
    <w:rsid w:val="00A81BDB"/>
    <w:rPr>
      <w:i/>
      <w:iCs/>
    </w:rPr>
  </w:style>
  <w:style w:type="character" w:customStyle="1" w:styleId="textexposedshow">
    <w:name w:val="text_exposed_show"/>
    <w:basedOn w:val="Carpredefinitoparagrafo"/>
    <w:rsid w:val="00967800"/>
  </w:style>
  <w:style w:type="paragraph" w:customStyle="1" w:styleId="Standard">
    <w:name w:val="Standard"/>
    <w:rsid w:val="0050642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Corpodeltesto2">
    <w:name w:val="Body Text 2"/>
    <w:basedOn w:val="Normale"/>
    <w:link w:val="Corpodeltesto2Carattere"/>
    <w:rsid w:val="006E522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rsid w:val="006E52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bject">
    <w:name w:val="object"/>
    <w:basedOn w:val="Carpredefinitoparagrafo"/>
    <w:rsid w:val="00C71FB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6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69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728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xtbody">
    <w:name w:val="textbody"/>
    <w:basedOn w:val="Normale"/>
    <w:rsid w:val="00B1787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standard0">
    <w:name w:val="standard"/>
    <w:basedOn w:val="Normale"/>
    <w:rsid w:val="00B1787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TableContents">
    <w:name w:val="Table Contents"/>
    <w:basedOn w:val="Standard"/>
    <w:rsid w:val="00D52220"/>
    <w:pPr>
      <w:widowControl w:val="0"/>
    </w:pPr>
    <w:rPr>
      <w:rFonts w:ascii="Times New Roman" w:eastAsia="SimSun" w:hAnsi="Times New Roman" w:cs="Mangal"/>
      <w:lang w:eastAsia="it-IT" w:bidi="ar-SA"/>
    </w:rPr>
  </w:style>
  <w:style w:type="numbering" w:customStyle="1" w:styleId="WWNum10">
    <w:name w:val="WWNum10"/>
    <w:basedOn w:val="Nessunelenco"/>
    <w:rsid w:val="00F07222"/>
    <w:pPr>
      <w:numPr>
        <w:numId w:val="11"/>
      </w:numPr>
    </w:pPr>
  </w:style>
  <w:style w:type="paragraph" w:customStyle="1" w:styleId="Standarduser">
    <w:name w:val="Standard (user)"/>
    <w:rsid w:val="00B31DF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basedOn w:val="Carpredefinitoparagrafo"/>
    <w:rsid w:val="00B31DF9"/>
    <w:rPr>
      <w:rFonts w:cs="Times New Roman"/>
      <w:b/>
      <w:bCs/>
    </w:rPr>
  </w:style>
  <w:style w:type="numbering" w:customStyle="1" w:styleId="WWNum13">
    <w:name w:val="WWNum13"/>
    <w:basedOn w:val="Nessunelenco"/>
    <w:rsid w:val="008F2AF4"/>
    <w:pPr>
      <w:numPr>
        <w:numId w:val="13"/>
      </w:numPr>
    </w:pPr>
  </w:style>
  <w:style w:type="character" w:customStyle="1" w:styleId="Titolo1Carattere">
    <w:name w:val="Titolo 1 Carattere"/>
    <w:basedOn w:val="Carpredefinitoparagrafo"/>
    <w:link w:val="Titolo1"/>
    <w:uiPriority w:val="9"/>
    <w:rsid w:val="001740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35E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ablecontents0">
    <w:name w:val="tablecontents"/>
    <w:basedOn w:val="Normale"/>
    <w:rsid w:val="00E11C9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strongemphasis0">
    <w:name w:val="strongemphasis"/>
    <w:basedOn w:val="Carpredefinitoparagrafo"/>
    <w:rsid w:val="00E11C95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45E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body0">
    <w:name w:val="Text body"/>
    <w:basedOn w:val="Normale"/>
    <w:rsid w:val="00F14100"/>
    <w:pPr>
      <w:widowControl w:val="0"/>
      <w:autoSpaceDN w:val="0"/>
      <w:spacing w:after="12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20">
    <w:name w:val="A20"/>
    <w:rsid w:val="00FC7A11"/>
    <w:rPr>
      <w:color w:val="000000"/>
      <w:sz w:val="19"/>
    </w:rPr>
  </w:style>
  <w:style w:type="table" w:styleId="Grigliatabella">
    <w:name w:val="Table Grid"/>
    <w:basedOn w:val="Tabellanormale"/>
    <w:uiPriority w:val="39"/>
    <w:rsid w:val="002E3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">
    <w:name w:val="WW8Num1"/>
    <w:basedOn w:val="Nessunelenco"/>
    <w:rsid w:val="00C56416"/>
    <w:pPr>
      <w:numPr>
        <w:numId w:val="25"/>
      </w:numPr>
    </w:pPr>
  </w:style>
  <w:style w:type="numbering" w:customStyle="1" w:styleId="LS109">
    <w:name w:val="LS109"/>
    <w:basedOn w:val="Nessunelenco"/>
    <w:rsid w:val="001C6810"/>
    <w:pPr>
      <w:numPr>
        <w:numId w:val="27"/>
      </w:numPr>
    </w:pPr>
  </w:style>
  <w:style w:type="paragraph" w:customStyle="1" w:styleId="Testocitato">
    <w:name w:val="Testo citato"/>
    <w:basedOn w:val="Normale"/>
    <w:rsid w:val="004B3FED"/>
    <w:pPr>
      <w:spacing w:after="283"/>
      <w:ind w:left="567" w:right="567"/>
      <w:jc w:val="left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0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685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7861">
          <w:marLeft w:val="-90"/>
          <w:marRight w:val="-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fusconi\Downloads\carta%20intestata%20colori%20-%20mode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23DB8-F88E-4B96-A22E-FCBC402D2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colori - modello.dotx</Template>
  <TotalTime>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SOGLIA ELISA</dc:creator>
  <cp:keywords/>
  <dc:description/>
  <cp:lastModifiedBy>MAMISH NADA</cp:lastModifiedBy>
  <cp:revision>8</cp:revision>
  <cp:lastPrinted>2021-03-16T14:32:00Z</cp:lastPrinted>
  <dcterms:created xsi:type="dcterms:W3CDTF">2022-11-08T14:09:00Z</dcterms:created>
  <dcterms:modified xsi:type="dcterms:W3CDTF">2022-11-16T07:18:00Z</dcterms:modified>
</cp:coreProperties>
</file>